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CF6062" w:rsidRPr="00561F3B" w14:paraId="4B7C6C27" w14:textId="77777777" w:rsidTr="0055083A">
        <w:trPr>
          <w:trHeight w:val="2396"/>
        </w:trPr>
        <w:tc>
          <w:tcPr>
            <w:tcW w:w="10065" w:type="dxa"/>
            <w:vAlign w:val="center"/>
            <w:hideMark/>
          </w:tcPr>
          <w:p w14:paraId="41066FAA" w14:textId="77777777" w:rsidR="00CF6062" w:rsidRPr="000C2DB1" w:rsidRDefault="00CF6062" w:rsidP="0055083A">
            <w:pPr>
              <w:ind w:left="-506"/>
              <w:rPr>
                <w:rFonts w:ascii="Arial" w:hAnsi="Arial" w:cs="Arial"/>
                <w:b/>
                <w:iCs/>
              </w:rPr>
            </w:pPr>
            <w:r w:rsidRPr="00561F3B">
              <w:br w:type="page"/>
            </w:r>
            <w:r w:rsidRPr="00CF6062">
              <w:rPr>
                <w:rFonts w:ascii="Arial" w:hAnsi="Arial" w:cs="Arial"/>
                <w:b/>
              </w:rPr>
              <w:t xml:space="preserve">                                                                                                                                         </w:t>
            </w:r>
            <w:r w:rsidRPr="000C2DB1">
              <w:rPr>
                <w:rFonts w:ascii="Arial" w:hAnsi="Arial" w:cs="Arial"/>
                <w:b/>
                <w:iCs/>
              </w:rPr>
              <w:t>Załącznik nr 1 do SWZ</w:t>
            </w:r>
          </w:p>
          <w:p w14:paraId="2EF6A6AD" w14:textId="77777777" w:rsidR="00CF6062" w:rsidRPr="00476D09" w:rsidRDefault="00846454" w:rsidP="00CF748A">
            <w:pPr>
              <w:rPr>
                <w:rFonts w:ascii="Arial" w:hAnsi="Arial" w:cs="Arial"/>
                <w:b/>
                <w:bCs/>
                <w:i/>
              </w:rPr>
            </w:pPr>
            <w:r w:rsidRPr="000C2DB1">
              <w:rPr>
                <w:rFonts w:ascii="Arial" w:eastAsia="Calibri" w:hAnsi="Arial"/>
                <w:b/>
                <w:color w:val="000000"/>
              </w:rPr>
              <w:t>KZP/26/</w:t>
            </w:r>
            <w:r w:rsidR="000327B2" w:rsidRPr="000C2DB1">
              <w:rPr>
                <w:rFonts w:ascii="Arial" w:eastAsia="Calibri" w:hAnsi="Arial"/>
                <w:b/>
                <w:color w:val="000000"/>
              </w:rPr>
              <w:t>1</w:t>
            </w:r>
            <w:r w:rsidRPr="000C2DB1">
              <w:rPr>
                <w:rFonts w:ascii="Arial" w:eastAsia="Calibri" w:hAnsi="Arial"/>
                <w:b/>
                <w:color w:val="000000"/>
              </w:rPr>
              <w:t>/202</w:t>
            </w:r>
            <w:r w:rsidR="000327B2" w:rsidRPr="000C2DB1">
              <w:rPr>
                <w:rFonts w:ascii="Arial" w:eastAsia="Calibri" w:hAnsi="Arial"/>
                <w:b/>
                <w:color w:val="000000"/>
              </w:rPr>
              <w:t>6</w:t>
            </w:r>
          </w:p>
          <w:p w14:paraId="47650421" w14:textId="77777777" w:rsidR="00CF6062" w:rsidRDefault="00CF6062" w:rsidP="00CF748A">
            <w:pPr>
              <w:jc w:val="center"/>
              <w:rPr>
                <w:rFonts w:ascii="Arial" w:hAnsi="Arial" w:cs="Arial"/>
                <w:b/>
              </w:rPr>
            </w:pPr>
          </w:p>
          <w:p w14:paraId="095C3232" w14:textId="77777777" w:rsidR="00CF6062" w:rsidRDefault="00CF6062" w:rsidP="00CF6062">
            <w:pPr>
              <w:jc w:val="center"/>
              <w:rPr>
                <w:rFonts w:ascii="Arial" w:hAnsi="Arial" w:cs="Arial"/>
                <w:b/>
              </w:rPr>
            </w:pPr>
            <w:r w:rsidRPr="00CF6062">
              <w:rPr>
                <w:rFonts w:ascii="Arial" w:hAnsi="Arial" w:cs="Arial"/>
                <w:b/>
              </w:rPr>
              <w:t>FORMULARZ OFERTOWY</w:t>
            </w:r>
          </w:p>
          <w:p w14:paraId="30FE513A" w14:textId="77777777" w:rsidR="004963EE" w:rsidRPr="00CF6062" w:rsidRDefault="004963EE" w:rsidP="00CF6062">
            <w:pPr>
              <w:jc w:val="center"/>
              <w:rPr>
                <w:rFonts w:ascii="Arial" w:hAnsi="Arial" w:cs="Arial"/>
                <w:b/>
              </w:rPr>
            </w:pPr>
          </w:p>
          <w:p w14:paraId="277EE63A" w14:textId="77777777" w:rsidR="00CF6062" w:rsidRPr="00561F3B" w:rsidRDefault="00CF6062" w:rsidP="00CF748A">
            <w:pPr>
              <w:ind w:left="4995"/>
              <w:rPr>
                <w:b/>
              </w:rPr>
            </w:pPr>
            <w:r w:rsidRPr="00561F3B">
              <w:rPr>
                <w:b/>
              </w:rPr>
              <w:t xml:space="preserve">  </w:t>
            </w:r>
            <w:r w:rsidRPr="00561F3B">
              <w:rPr>
                <w:b/>
              </w:rPr>
              <w:tab/>
              <w:t xml:space="preserve">         </w:t>
            </w:r>
          </w:p>
          <w:p w14:paraId="4A5315D6" w14:textId="77777777" w:rsidR="00CF6062" w:rsidRPr="00E3504C" w:rsidRDefault="00CF6062" w:rsidP="00476D09">
            <w:pPr>
              <w:ind w:left="5704"/>
              <w:rPr>
                <w:rFonts w:ascii="Arial" w:hAnsi="Arial" w:cs="Arial"/>
              </w:rPr>
            </w:pPr>
            <w:r w:rsidRPr="00E3504C">
              <w:rPr>
                <w:rFonts w:ascii="Arial" w:hAnsi="Arial" w:cs="Arial"/>
              </w:rPr>
              <w:t xml:space="preserve">Zamawiający   </w:t>
            </w:r>
          </w:p>
          <w:p w14:paraId="7079999E" w14:textId="77777777" w:rsidR="00846454" w:rsidRPr="00846454" w:rsidRDefault="00846454" w:rsidP="00846454">
            <w:pPr>
              <w:numPr>
                <w:ilvl w:val="0"/>
                <w:numId w:val="17"/>
              </w:numPr>
              <w:tabs>
                <w:tab w:val="clear" w:pos="0"/>
              </w:tabs>
              <w:ind w:left="5698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846454">
              <w:rPr>
                <w:rFonts w:ascii="Arial" w:eastAsia="Calibri" w:hAnsi="Arial" w:cs="Arial"/>
                <w:b/>
                <w:bCs/>
                <w:lang w:eastAsia="en-US"/>
              </w:rPr>
              <w:t xml:space="preserve">Akademia Sztuk Pięknych w Gdańsku, </w:t>
            </w:r>
          </w:p>
          <w:p w14:paraId="04072B4D" w14:textId="77777777" w:rsidR="00846454" w:rsidRPr="00846454" w:rsidRDefault="00846454" w:rsidP="00846454">
            <w:pPr>
              <w:numPr>
                <w:ilvl w:val="0"/>
                <w:numId w:val="17"/>
              </w:numPr>
              <w:tabs>
                <w:tab w:val="clear" w:pos="0"/>
              </w:tabs>
              <w:ind w:left="5698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846454">
              <w:rPr>
                <w:rFonts w:ascii="Arial" w:eastAsia="Calibri" w:hAnsi="Arial" w:cs="Arial"/>
                <w:b/>
                <w:bCs/>
                <w:lang w:eastAsia="en-US"/>
              </w:rPr>
              <w:t xml:space="preserve">ul. Targ Węglowy 6 </w:t>
            </w:r>
          </w:p>
          <w:p w14:paraId="2214E7D7" w14:textId="77777777" w:rsidR="00CF6062" w:rsidRPr="00846454" w:rsidRDefault="00846454" w:rsidP="00846454">
            <w:pPr>
              <w:tabs>
                <w:tab w:val="left" w:pos="9000"/>
              </w:tabs>
              <w:ind w:left="5698" w:right="147"/>
              <w:rPr>
                <w:rFonts w:ascii="Arial" w:hAnsi="Arial" w:cs="Arial"/>
                <w:b/>
                <w:bCs/>
              </w:rPr>
            </w:pPr>
            <w:r w:rsidRPr="00846454">
              <w:rPr>
                <w:rFonts w:ascii="Arial" w:eastAsia="Calibri" w:hAnsi="Arial" w:cs="Arial"/>
                <w:b/>
                <w:bCs/>
                <w:lang w:eastAsia="en-US"/>
              </w:rPr>
              <w:t>80-836 Gdańsk</w:t>
            </w:r>
          </w:p>
          <w:p w14:paraId="170EE5CB" w14:textId="77777777" w:rsidR="00CF6062" w:rsidRPr="001420C6" w:rsidRDefault="00CF6062" w:rsidP="00CF748A">
            <w:pPr>
              <w:tabs>
                <w:tab w:val="left" w:pos="6413"/>
              </w:tabs>
              <w:spacing w:line="288" w:lineRule="auto"/>
              <w:ind w:left="6271"/>
              <w:jc w:val="right"/>
            </w:pPr>
          </w:p>
          <w:p w14:paraId="3192698C" w14:textId="77777777" w:rsidR="00CF6062" w:rsidRPr="001420C6" w:rsidRDefault="00CF6062" w:rsidP="00CF748A">
            <w:pPr>
              <w:pStyle w:val="Default"/>
              <w:spacing w:line="288" w:lineRule="auto"/>
              <w:jc w:val="both"/>
              <w:rPr>
                <w:sz w:val="20"/>
                <w:szCs w:val="20"/>
              </w:rPr>
            </w:pPr>
            <w:r w:rsidRPr="001420C6">
              <w:rPr>
                <w:sz w:val="20"/>
                <w:szCs w:val="20"/>
              </w:rPr>
              <w:t xml:space="preserve">W postępowaniu o udzielenie zamówienia publicznego, do którego zastosowano tryb podstawowy </w:t>
            </w:r>
            <w:r>
              <w:rPr>
                <w:sz w:val="20"/>
                <w:szCs w:val="20"/>
              </w:rPr>
              <w:t>z możliwością prowadzenia negocjacji</w:t>
            </w:r>
            <w:r w:rsidRPr="001420C6">
              <w:rPr>
                <w:sz w:val="20"/>
                <w:szCs w:val="20"/>
              </w:rPr>
              <w:t xml:space="preserve">, o którym mowa w art. 275 pkt </w:t>
            </w:r>
            <w:r>
              <w:rPr>
                <w:sz w:val="20"/>
                <w:szCs w:val="20"/>
              </w:rPr>
              <w:t>2</w:t>
            </w:r>
            <w:r w:rsidRPr="001420C6">
              <w:rPr>
                <w:sz w:val="20"/>
                <w:szCs w:val="20"/>
              </w:rPr>
              <w:t xml:space="preserve"> ustawy z dnia 11 września 2019 r. - Prawo zamówień publicznych </w:t>
            </w:r>
            <w:r w:rsidRPr="003F6B34">
              <w:rPr>
                <w:sz w:val="20"/>
                <w:szCs w:val="20"/>
              </w:rPr>
              <w:t>(</w:t>
            </w:r>
            <w:r w:rsidRPr="003F6B34">
              <w:rPr>
                <w:sz w:val="20"/>
                <w:szCs w:val="20"/>
                <w:lang w:bidi="pl-PL"/>
              </w:rPr>
              <w:t>Dz. U. z 202</w:t>
            </w:r>
            <w:r w:rsidR="00846454">
              <w:rPr>
                <w:sz w:val="20"/>
                <w:szCs w:val="20"/>
                <w:lang w:bidi="pl-PL"/>
              </w:rPr>
              <w:t>4</w:t>
            </w:r>
            <w:r w:rsidRPr="003F6B34">
              <w:rPr>
                <w:sz w:val="20"/>
                <w:szCs w:val="20"/>
                <w:lang w:bidi="pl-PL"/>
              </w:rPr>
              <w:t xml:space="preserve"> r., poz. </w:t>
            </w:r>
            <w:r w:rsidR="00846454">
              <w:rPr>
                <w:sz w:val="20"/>
                <w:szCs w:val="20"/>
                <w:lang w:bidi="pl-PL"/>
              </w:rPr>
              <w:t>1320</w:t>
            </w:r>
            <w:r w:rsidRPr="003F6B34">
              <w:rPr>
                <w:sz w:val="20"/>
                <w:szCs w:val="20"/>
                <w:lang w:bidi="pl-PL"/>
              </w:rPr>
              <w:t xml:space="preserve"> ze zm.</w:t>
            </w:r>
            <w:r w:rsidRPr="003F6B34">
              <w:rPr>
                <w:sz w:val="20"/>
                <w:szCs w:val="20"/>
              </w:rPr>
              <w:t>), dalej</w:t>
            </w:r>
            <w:r w:rsidRPr="001420C6">
              <w:rPr>
                <w:sz w:val="20"/>
                <w:szCs w:val="20"/>
              </w:rPr>
              <w:t xml:space="preserve"> nazywanej ustawą </w:t>
            </w:r>
            <w:proofErr w:type="spellStart"/>
            <w:r w:rsidRPr="001420C6">
              <w:rPr>
                <w:sz w:val="20"/>
                <w:szCs w:val="20"/>
              </w:rPr>
              <w:t>Pzp</w:t>
            </w:r>
            <w:proofErr w:type="spellEnd"/>
            <w:r w:rsidRPr="001420C6">
              <w:rPr>
                <w:sz w:val="20"/>
                <w:szCs w:val="20"/>
              </w:rPr>
              <w:t xml:space="preserve">, pn.: </w:t>
            </w:r>
          </w:p>
          <w:p w14:paraId="58E800AA" w14:textId="77777777" w:rsidR="00CF6062" w:rsidRPr="00561F3B" w:rsidRDefault="00CF6062" w:rsidP="00CF748A">
            <w:pPr>
              <w:jc w:val="both"/>
              <w:rPr>
                <w:color w:val="000000"/>
              </w:rPr>
            </w:pPr>
          </w:p>
          <w:p w14:paraId="576E6DAC" w14:textId="77777777" w:rsidR="00CF6062" w:rsidRPr="00846454" w:rsidRDefault="00CF6062" w:rsidP="00CF74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6454">
              <w:rPr>
                <w:rFonts w:ascii="Arial" w:hAnsi="Arial" w:cs="Arial"/>
                <w:b/>
                <w:sz w:val="24"/>
                <w:szCs w:val="24"/>
              </w:rPr>
              <w:t>„</w:t>
            </w:r>
            <w:bookmarkStart w:id="0" w:name="_Hlk223605749"/>
            <w:r w:rsidR="000327B2" w:rsidRPr="000327B2">
              <w:rPr>
                <w:rFonts w:ascii="Arial" w:hAnsi="Arial" w:cs="Arial"/>
                <w:b/>
                <w:i/>
                <w:sz w:val="24"/>
                <w:szCs w:val="24"/>
                <w:lang w:eastAsia="pl-PL"/>
              </w:rPr>
              <w:t>Przebudowa pomieszczeń biurowych na części I-</w:t>
            </w:r>
            <w:proofErr w:type="spellStart"/>
            <w:r w:rsidR="000327B2" w:rsidRPr="000327B2">
              <w:rPr>
                <w:rFonts w:ascii="Arial" w:hAnsi="Arial" w:cs="Arial"/>
                <w:b/>
                <w:i/>
                <w:sz w:val="24"/>
                <w:szCs w:val="24"/>
                <w:lang w:eastAsia="pl-PL"/>
              </w:rPr>
              <w:t>szego</w:t>
            </w:r>
            <w:proofErr w:type="spellEnd"/>
            <w:r w:rsidR="000327B2" w:rsidRPr="000327B2">
              <w:rPr>
                <w:rFonts w:ascii="Arial" w:hAnsi="Arial" w:cs="Arial"/>
                <w:b/>
                <w:i/>
                <w:sz w:val="24"/>
                <w:szCs w:val="24"/>
                <w:lang w:eastAsia="pl-PL"/>
              </w:rPr>
              <w:t xml:space="preserve"> piętra budynku Akademii Sztuk Pięknych w Gdańsku</w:t>
            </w:r>
            <w:bookmarkEnd w:id="0"/>
            <w:r w:rsidRPr="00846454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  <w:p w14:paraId="42723940" w14:textId="77777777" w:rsidR="00CF6062" w:rsidRPr="00CF6062" w:rsidRDefault="00CF6062" w:rsidP="00CF74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</w:p>
          <w:p w14:paraId="330B16F4" w14:textId="77777777" w:rsidR="00CF6062" w:rsidRPr="00561F3B" w:rsidRDefault="00CF6062" w:rsidP="00CF748A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062" w:rsidRPr="00561F3B" w14:paraId="6ED49D85" w14:textId="77777777" w:rsidTr="0055083A">
        <w:trPr>
          <w:trHeight w:val="1502"/>
        </w:trPr>
        <w:tc>
          <w:tcPr>
            <w:tcW w:w="10065" w:type="dxa"/>
            <w:hideMark/>
          </w:tcPr>
          <w:p w14:paraId="7F4DE204" w14:textId="77777777" w:rsidR="00CF6062" w:rsidRPr="00CF6062" w:rsidRDefault="00CF6062" w:rsidP="00CF6062">
            <w:pPr>
              <w:numPr>
                <w:ilvl w:val="0"/>
                <w:numId w:val="18"/>
              </w:numPr>
              <w:tabs>
                <w:tab w:val="left" w:pos="459"/>
              </w:tabs>
              <w:suppressAutoHyphens w:val="0"/>
              <w:ind w:hanging="720"/>
              <w:contextualSpacing/>
              <w:rPr>
                <w:rFonts w:ascii="Arial" w:hAnsi="Arial" w:cs="Arial"/>
                <w:b/>
              </w:rPr>
            </w:pPr>
            <w:r w:rsidRPr="00CF6062">
              <w:rPr>
                <w:rFonts w:ascii="Arial" w:hAnsi="Arial" w:cs="Arial"/>
                <w:b/>
              </w:rPr>
              <w:t xml:space="preserve">DANE WYKONAWCY: </w:t>
            </w:r>
          </w:p>
          <w:p w14:paraId="69E4A917" w14:textId="77777777" w:rsidR="00CF6062" w:rsidRPr="00CF6062" w:rsidRDefault="00CF6062" w:rsidP="00CF6062">
            <w:pPr>
              <w:tabs>
                <w:tab w:val="left" w:pos="459"/>
              </w:tabs>
              <w:suppressAutoHyphens w:val="0"/>
              <w:ind w:left="720"/>
              <w:contextualSpacing/>
              <w:rPr>
                <w:rFonts w:ascii="Arial" w:hAnsi="Arial" w:cs="Arial"/>
                <w:b/>
              </w:rPr>
            </w:pPr>
          </w:p>
          <w:p w14:paraId="0437B818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Wykonawca/Wykonawcy:……………..……………..………………………………………….……….……..……….....….………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...................................................................................................................................</w:t>
            </w:r>
          </w:p>
          <w:p w14:paraId="689E10F0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………………………………………………………………………………………………………..…….…………………Adres:…………………………………………………………………………NIP:………………………………REGON:………………………………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…………………………………………………………………………………………………</w:t>
            </w:r>
            <w:r w:rsidRPr="00CF6062">
              <w:rPr>
                <w:rFonts w:ascii="Arial" w:hAnsi="Arial" w:cs="Arial"/>
                <w:vanish/>
              </w:rPr>
              <w:t xml:space="preserve"> …….………………………………</w:t>
            </w:r>
          </w:p>
          <w:p w14:paraId="12FCA513" w14:textId="77777777" w:rsidR="00CF6062" w:rsidRDefault="00CF6062" w:rsidP="00CF6062">
            <w:pPr>
              <w:spacing w:after="40"/>
              <w:rPr>
                <w:rFonts w:ascii="Arial" w:hAnsi="Arial" w:cs="Arial"/>
              </w:rPr>
            </w:pPr>
          </w:p>
          <w:p w14:paraId="0155943C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Osoba odpowiedzialna za kontakty z Zamawiającym: .…………………………………………..…………………………………………………………………………</w:t>
            </w:r>
          </w:p>
          <w:p w14:paraId="4B247C77" w14:textId="77777777" w:rsidR="00CF6062" w:rsidRDefault="00CF6062" w:rsidP="00CF6062">
            <w:pPr>
              <w:spacing w:after="40"/>
              <w:jc w:val="both"/>
              <w:rPr>
                <w:rFonts w:ascii="Arial" w:hAnsi="Arial" w:cs="Arial"/>
              </w:rPr>
            </w:pPr>
          </w:p>
          <w:p w14:paraId="51C7C3B0" w14:textId="77777777" w:rsidR="00CF6062" w:rsidRPr="00CF6062" w:rsidRDefault="00CF6062" w:rsidP="00CF6062">
            <w:pPr>
              <w:spacing w:after="40"/>
              <w:jc w:val="both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 xml:space="preserve">Dane teleadresowe na które należy przekazywać korespondencję związaną z niniejszym postępowaniem: </w:t>
            </w:r>
            <w:proofErr w:type="spellStart"/>
            <w:r w:rsidRPr="00CF6062">
              <w:rPr>
                <w:rFonts w:ascii="Arial" w:hAnsi="Arial" w:cs="Arial"/>
              </w:rPr>
              <w:t>tel</w:t>
            </w:r>
            <w:proofErr w:type="spellEnd"/>
            <w:r w:rsidRPr="00CF6062">
              <w:rPr>
                <w:rFonts w:ascii="Arial" w:hAnsi="Arial" w:cs="Arial"/>
              </w:rPr>
              <w:t>…………………………………………………………</w:t>
            </w:r>
          </w:p>
          <w:p w14:paraId="77AB0FCD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e-mail …………………….…………</w:t>
            </w:r>
          </w:p>
          <w:p w14:paraId="788A15A5" w14:textId="77777777" w:rsidR="00CF6062" w:rsidRDefault="00CF6062" w:rsidP="00CF6062">
            <w:pPr>
              <w:spacing w:after="40"/>
              <w:rPr>
                <w:rFonts w:ascii="Arial" w:hAnsi="Arial" w:cs="Arial"/>
              </w:rPr>
            </w:pPr>
          </w:p>
          <w:p w14:paraId="646D439D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Adres do korespondencji (jeżeli inny niż adres siedziby): ……………………………………………………….…………………………………………………..……………………...………………………………………………………………………………………………………………………………..</w:t>
            </w:r>
          </w:p>
          <w:p w14:paraId="4EC7D4CC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</w:p>
          <w:p w14:paraId="633B6C20" w14:textId="77777777" w:rsidR="00CF6062" w:rsidRPr="00CF6062" w:rsidRDefault="00CF6062" w:rsidP="00CF6062">
            <w:pPr>
              <w:spacing w:after="40"/>
              <w:rPr>
                <w:rFonts w:ascii="Arial" w:hAnsi="Arial" w:cs="Arial"/>
                <w:b/>
                <w:bCs/>
              </w:rPr>
            </w:pPr>
            <w:r w:rsidRPr="00CF6062">
              <w:rPr>
                <w:rFonts w:ascii="Arial" w:hAnsi="Arial" w:cs="Arial"/>
                <w:b/>
                <w:bCs/>
              </w:rPr>
              <w:t>Zaznaczyć właściwe:</w:t>
            </w:r>
          </w:p>
          <w:p w14:paraId="79AFF58B" w14:textId="77777777" w:rsidR="00CF6062" w:rsidRPr="00CF6062" w:rsidRDefault="00CF6062" w:rsidP="00CF6062">
            <w:pPr>
              <w:spacing w:after="40"/>
              <w:rPr>
                <w:rFonts w:ascii="Arial" w:hAnsi="Arial" w:cs="Arial"/>
                <w:b/>
                <w:bCs/>
              </w:rPr>
            </w:pPr>
          </w:p>
          <w:p w14:paraId="6E6BC13E" w14:textId="77777777" w:rsidR="00CF6062" w:rsidRPr="00CF6062" w:rsidRDefault="00CF6062" w:rsidP="00CF6062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 mikroprzedsiębiorstwo     </w:t>
            </w: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małe przedsiębiorstwo    </w:t>
            </w: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średnie przedsiębiorstwo</w:t>
            </w:r>
          </w:p>
          <w:p w14:paraId="36E14928" w14:textId="77777777" w:rsidR="00CF6062" w:rsidRPr="00CF6062" w:rsidRDefault="00CF6062" w:rsidP="00CF6062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  jednoosobowa działalność gospodarcza</w:t>
            </w:r>
          </w:p>
          <w:p w14:paraId="7BC05114" w14:textId="77777777" w:rsidR="00CF6062" w:rsidRPr="00CF6062" w:rsidRDefault="00CF6062" w:rsidP="00CF6062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  osoba fizyczna nieprowadząca działalności gospodarczej</w:t>
            </w:r>
          </w:p>
          <w:p w14:paraId="1BF36C65" w14:textId="77777777" w:rsidR="00CF6062" w:rsidRDefault="00CF6062" w:rsidP="00CF6062">
            <w:pPr>
              <w:spacing w:line="360" w:lineRule="auto"/>
              <w:rPr>
                <w:rFonts w:ascii="Arial" w:hAnsi="Arial" w:cs="Arial"/>
              </w:rPr>
            </w:pP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 inny rodzaj</w:t>
            </w:r>
          </w:p>
          <w:p w14:paraId="6492298B" w14:textId="77777777" w:rsidR="006556FD" w:rsidRPr="00CF6062" w:rsidRDefault="006556FD" w:rsidP="00CF6062">
            <w:pPr>
              <w:spacing w:line="360" w:lineRule="auto"/>
              <w:rPr>
                <w:rFonts w:ascii="Arial" w:hAnsi="Arial" w:cs="Arial"/>
              </w:rPr>
            </w:pPr>
          </w:p>
          <w:p w14:paraId="5650A4F1" w14:textId="77777777" w:rsidR="00CF6062" w:rsidRPr="00561F3B" w:rsidRDefault="00CF6062" w:rsidP="00CF748A">
            <w:pPr>
              <w:rPr>
                <w:b/>
              </w:rPr>
            </w:pPr>
          </w:p>
        </w:tc>
      </w:tr>
      <w:tr w:rsidR="00CF6062" w:rsidRPr="00561F3B" w14:paraId="2E57331E" w14:textId="77777777" w:rsidTr="0055083A">
        <w:trPr>
          <w:trHeight w:val="555"/>
        </w:trPr>
        <w:tc>
          <w:tcPr>
            <w:tcW w:w="10065" w:type="dxa"/>
          </w:tcPr>
          <w:p w14:paraId="6DABEDB3" w14:textId="77777777" w:rsidR="00CF6062" w:rsidRPr="00CF6062" w:rsidRDefault="00CF6062" w:rsidP="00CF6062">
            <w:pPr>
              <w:numPr>
                <w:ilvl w:val="0"/>
                <w:numId w:val="18"/>
              </w:numPr>
              <w:suppressAutoHyphens w:val="0"/>
              <w:ind w:left="459" w:hanging="459"/>
              <w:contextualSpacing/>
              <w:rPr>
                <w:rFonts w:ascii="Arial" w:hAnsi="Arial" w:cs="Arial"/>
                <w:b/>
              </w:rPr>
            </w:pPr>
            <w:r w:rsidRPr="00CF6062">
              <w:rPr>
                <w:rFonts w:ascii="Arial" w:hAnsi="Arial" w:cs="Arial"/>
                <w:b/>
              </w:rPr>
              <w:t>ŁĄCZNA CENA OFERTOWA:</w:t>
            </w:r>
          </w:p>
          <w:p w14:paraId="77CAEBED" w14:textId="77777777" w:rsidR="00CF6062" w:rsidRPr="00CF6062" w:rsidRDefault="00CF6062" w:rsidP="00CF748A">
            <w:pPr>
              <w:suppressAutoHyphens w:val="0"/>
              <w:contextualSpacing/>
              <w:rPr>
                <w:rFonts w:ascii="Arial" w:hAnsi="Arial" w:cs="Arial"/>
                <w:b/>
              </w:rPr>
            </w:pPr>
          </w:p>
          <w:p w14:paraId="3EC9E5B3" w14:textId="77777777" w:rsidR="00CF6062" w:rsidRPr="00CF6062" w:rsidRDefault="00CF6062" w:rsidP="00CF748A">
            <w:pPr>
              <w:contextualSpacing/>
              <w:rPr>
                <w:rFonts w:ascii="Arial" w:hAnsi="Arial" w:cs="Arial"/>
                <w:lang w:eastAsia="en-US"/>
              </w:rPr>
            </w:pPr>
            <w:r w:rsidRPr="00CF6062">
              <w:rPr>
                <w:rFonts w:ascii="Arial" w:hAnsi="Arial" w:cs="Arial"/>
                <w:lang w:eastAsia="en-US"/>
              </w:rPr>
              <w:t>Niniejszym oferuję/oferujemy realizację przedmiotu zamówienia za ŁĄCZNĄ CENĘ OFERTOWĄ*</w:t>
            </w:r>
            <w:r w:rsidRPr="00CF6062">
              <w:rPr>
                <w:rFonts w:ascii="Arial" w:hAnsi="Arial" w:cs="Arial"/>
                <w:vanish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CF6062">
              <w:rPr>
                <w:rFonts w:ascii="Arial" w:hAnsi="Arial" w:cs="Arial"/>
                <w:lang w:eastAsia="en-US"/>
              </w:rPr>
              <w:t>:</w:t>
            </w:r>
          </w:p>
          <w:p w14:paraId="627DCE94" w14:textId="77777777" w:rsidR="00CF6062" w:rsidRDefault="00CF6062" w:rsidP="00CF748A">
            <w:pPr>
              <w:contextualSpacing/>
              <w:rPr>
                <w:lang w:eastAsia="en-US"/>
              </w:rPr>
            </w:pPr>
          </w:p>
          <w:tbl>
            <w:tblPr>
              <w:tblW w:w="99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5698"/>
            </w:tblGrid>
            <w:tr w:rsidR="00CF6062" w:rsidRPr="003B68EC" w14:paraId="3978F2FB" w14:textId="77777777" w:rsidTr="00CF748A">
              <w:trPr>
                <w:trHeight w:val="944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p w14:paraId="0F6AF9B5" w14:textId="77777777" w:rsidR="00CF6062" w:rsidRPr="00476D09" w:rsidRDefault="00CF6062" w:rsidP="00CF748A">
                  <w:pPr>
                    <w:spacing w:after="4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476D09">
                    <w:rPr>
                      <w:rFonts w:ascii="Arial" w:hAnsi="Arial" w:cs="Arial"/>
                      <w:b/>
                    </w:rPr>
                    <w:lastRenderedPageBreak/>
                    <w:t>ŁĄCZNA CENA OFERTOWA PLN</w:t>
                  </w:r>
                </w:p>
              </w:tc>
              <w:tc>
                <w:tcPr>
                  <w:tcW w:w="5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FA447C" w14:textId="77777777" w:rsidR="00CF6062" w:rsidRPr="00476D09" w:rsidRDefault="00CF6062" w:rsidP="00CF748A">
                  <w:pPr>
                    <w:spacing w:after="4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14:paraId="3D221792" w14:textId="77777777" w:rsidR="00CF6062" w:rsidRPr="00476D09" w:rsidRDefault="00CF6062" w:rsidP="00CF748A">
                  <w:pPr>
                    <w:spacing w:after="40"/>
                    <w:contextualSpacing/>
                    <w:rPr>
                      <w:rFonts w:ascii="Arial" w:hAnsi="Arial" w:cs="Arial"/>
                      <w:b/>
                    </w:rPr>
                  </w:pPr>
                  <w:r w:rsidRPr="00476D09">
                    <w:rPr>
                      <w:rFonts w:ascii="Arial" w:hAnsi="Arial" w:cs="Arial"/>
                      <w:b/>
                    </w:rPr>
                    <w:t>Cenę ogółem netto:…………………………………złotych</w:t>
                  </w:r>
                </w:p>
                <w:p w14:paraId="5FEF23AA" w14:textId="77777777" w:rsidR="00CF6062" w:rsidRPr="00476D09" w:rsidRDefault="00CF6062" w:rsidP="00CF748A">
                  <w:pPr>
                    <w:spacing w:after="40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7438129C" w14:textId="77777777" w:rsidR="00CF6062" w:rsidRPr="00476D09" w:rsidRDefault="00CF6062" w:rsidP="00CF748A">
                  <w:pPr>
                    <w:spacing w:after="40"/>
                    <w:contextualSpacing/>
                    <w:rPr>
                      <w:rFonts w:ascii="Arial" w:hAnsi="Arial" w:cs="Arial"/>
                      <w:b/>
                    </w:rPr>
                  </w:pPr>
                  <w:r w:rsidRPr="00476D09">
                    <w:rPr>
                      <w:rFonts w:ascii="Arial" w:hAnsi="Arial" w:cs="Arial"/>
                      <w:b/>
                    </w:rPr>
                    <w:t>Kwota podatku VAT …………………………………złotych</w:t>
                  </w:r>
                </w:p>
                <w:p w14:paraId="262EF36B" w14:textId="77777777" w:rsidR="00CF6062" w:rsidRPr="00476D09" w:rsidRDefault="00CF6062" w:rsidP="00CF748A">
                  <w:pPr>
                    <w:spacing w:after="40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723D1660" w14:textId="77777777" w:rsidR="00CF6062" w:rsidRPr="00476D09" w:rsidRDefault="00CF6062" w:rsidP="00CF748A">
                  <w:pPr>
                    <w:spacing w:after="40"/>
                    <w:contextualSpacing/>
                    <w:rPr>
                      <w:rFonts w:ascii="Arial" w:hAnsi="Arial" w:cs="Arial"/>
                      <w:b/>
                    </w:rPr>
                  </w:pPr>
                  <w:r w:rsidRPr="00476D09">
                    <w:rPr>
                      <w:rFonts w:ascii="Arial" w:hAnsi="Arial" w:cs="Arial"/>
                      <w:b/>
                    </w:rPr>
                    <w:t>Cena ogółem brutto: .............</w:t>
                  </w:r>
                  <w:r w:rsidR="00476D09">
                    <w:rPr>
                      <w:rFonts w:ascii="Arial" w:hAnsi="Arial" w:cs="Arial"/>
                      <w:b/>
                    </w:rPr>
                    <w:t>......</w:t>
                  </w:r>
                  <w:r w:rsidRPr="00476D09">
                    <w:rPr>
                      <w:rFonts w:ascii="Arial" w:hAnsi="Arial" w:cs="Arial"/>
                      <w:b/>
                    </w:rPr>
                    <w:t>...........................złotych</w:t>
                  </w:r>
                </w:p>
                <w:p w14:paraId="2C905E28" w14:textId="77777777" w:rsidR="00CF6062" w:rsidRPr="00476D09" w:rsidRDefault="00CF6062" w:rsidP="00CF748A">
                  <w:pPr>
                    <w:spacing w:after="40"/>
                    <w:contextualSpacing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700E67D7" w14:textId="77777777" w:rsidR="00CF6062" w:rsidRDefault="00CF6062" w:rsidP="00CF748A">
            <w:pPr>
              <w:ind w:left="317" w:hanging="317"/>
              <w:jc w:val="both"/>
            </w:pPr>
          </w:p>
          <w:p w14:paraId="73B28914" w14:textId="77777777" w:rsidR="00CF6062" w:rsidRDefault="00CF6062" w:rsidP="00CF748A">
            <w:pPr>
              <w:ind w:left="317" w:hanging="317"/>
              <w:jc w:val="both"/>
              <w:rPr>
                <w:sz w:val="18"/>
                <w:szCs w:val="18"/>
              </w:rPr>
            </w:pPr>
            <w:r w:rsidRPr="00561F3B">
              <w:t>*</w:t>
            </w:r>
            <w:r w:rsidRPr="00561F3B">
              <w:tab/>
            </w:r>
            <w:r w:rsidRPr="00CF6062">
              <w:rPr>
                <w:rFonts w:ascii="Arial" w:hAnsi="Arial" w:cs="Arial"/>
                <w:b/>
                <w:sz w:val="18"/>
                <w:szCs w:val="18"/>
              </w:rPr>
              <w:t>ŁĄCZNA CENA OFERTOWA</w:t>
            </w:r>
            <w:r w:rsidRPr="00CF6062">
              <w:rPr>
                <w:rFonts w:ascii="Arial" w:hAnsi="Arial" w:cs="Arial"/>
                <w:sz w:val="18"/>
                <w:szCs w:val="18"/>
              </w:rPr>
              <w:t xml:space="preserve"> stanowi całkowite ryczałtowe wynagrodzenie Wykonawcy, uwzględniające wszystkie koszty związane z realizacją przedmiotu zamówienia zgodnie z niniejszą SWZ</w:t>
            </w:r>
          </w:p>
          <w:p w14:paraId="2341CCB6" w14:textId="77777777" w:rsidR="00CF6062" w:rsidRPr="00561F3B" w:rsidRDefault="00CF6062" w:rsidP="00CF748A">
            <w:pPr>
              <w:jc w:val="both"/>
            </w:pPr>
          </w:p>
        </w:tc>
      </w:tr>
      <w:tr w:rsidR="00CF6062" w:rsidRPr="00561F3B" w14:paraId="737A1294" w14:textId="77777777" w:rsidTr="0055083A">
        <w:trPr>
          <w:trHeight w:val="600"/>
        </w:trPr>
        <w:tc>
          <w:tcPr>
            <w:tcW w:w="10065" w:type="dxa"/>
            <w:hideMark/>
          </w:tcPr>
          <w:p w14:paraId="6250C6EF" w14:textId="77777777" w:rsidR="00CF6062" w:rsidRPr="000C2DB1" w:rsidRDefault="00CF6062" w:rsidP="00CF6062">
            <w:pPr>
              <w:numPr>
                <w:ilvl w:val="0"/>
                <w:numId w:val="18"/>
              </w:numPr>
              <w:suppressAutoHyphens w:val="0"/>
              <w:ind w:left="484" w:hanging="484"/>
              <w:contextualSpacing/>
              <w:jc w:val="both"/>
              <w:rPr>
                <w:rFonts w:ascii="Arial" w:hAnsi="Arial" w:cs="Arial"/>
                <w:b/>
                <w:u w:val="single"/>
              </w:rPr>
            </w:pPr>
            <w:r w:rsidRPr="000C2DB1">
              <w:rPr>
                <w:rFonts w:ascii="Arial" w:hAnsi="Arial" w:cs="Arial"/>
                <w:b/>
              </w:rPr>
              <w:lastRenderedPageBreak/>
              <w:t>OŚWIADCZAM/-Y*, ŻE:</w:t>
            </w:r>
          </w:p>
          <w:p w14:paraId="4FECB223" w14:textId="77777777" w:rsidR="00CF6062" w:rsidRPr="00561F3B" w:rsidRDefault="00CF6062" w:rsidP="00CF748A">
            <w:pPr>
              <w:suppressAutoHyphens w:val="0"/>
              <w:ind w:left="493"/>
              <w:contextualSpacing/>
              <w:jc w:val="both"/>
              <w:rPr>
                <w:b/>
                <w:u w:val="single"/>
              </w:rPr>
            </w:pPr>
          </w:p>
          <w:p w14:paraId="467AD775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 xml:space="preserve">wskazana cena w Formularzu Ofertowym obejmuje cały zakres </w:t>
            </w:r>
            <w:r>
              <w:rPr>
                <w:rFonts w:ascii="Arial" w:hAnsi="Arial" w:cs="Arial"/>
              </w:rPr>
              <w:t>P</w:t>
            </w:r>
            <w:r w:rsidRPr="00F022A4">
              <w:rPr>
                <w:rFonts w:ascii="Arial" w:hAnsi="Arial" w:cs="Arial"/>
              </w:rPr>
              <w:t>rzedmiotu zamówienia wskazanego przez Zamawiającego w SWZ</w:t>
            </w:r>
            <w:r>
              <w:rPr>
                <w:rFonts w:ascii="Arial" w:hAnsi="Arial" w:cs="Arial"/>
              </w:rPr>
              <w:t xml:space="preserve">, </w:t>
            </w:r>
            <w:r w:rsidR="000C2DB1">
              <w:rPr>
                <w:rFonts w:ascii="Arial" w:hAnsi="Arial" w:cs="Arial"/>
              </w:rPr>
              <w:t>dokumentacji projektowej, specyfikacjach wykonania i odbioru robót budowlanych</w:t>
            </w:r>
            <w:r>
              <w:rPr>
                <w:rFonts w:ascii="Arial" w:hAnsi="Arial" w:cs="Arial"/>
              </w:rPr>
              <w:t xml:space="preserve"> oraz wzorze Umowy</w:t>
            </w:r>
            <w:r w:rsidRPr="00F022A4">
              <w:rPr>
                <w:rFonts w:ascii="Arial" w:hAnsi="Arial" w:cs="Arial"/>
              </w:rPr>
              <w:t>, uwzględnia wszystkie wymagane opłaty</w:t>
            </w:r>
            <w:r w:rsidR="000C2DB1">
              <w:rPr>
                <w:rFonts w:ascii="Arial" w:hAnsi="Arial" w:cs="Arial"/>
              </w:rPr>
              <w:t xml:space="preserve"> </w:t>
            </w:r>
            <w:r w:rsidRPr="00F022A4">
              <w:rPr>
                <w:rFonts w:ascii="Arial" w:hAnsi="Arial" w:cs="Arial"/>
              </w:rPr>
              <w:t xml:space="preserve">i koszty niezbędne do zrealizowania całości </w:t>
            </w:r>
            <w:r>
              <w:rPr>
                <w:rFonts w:ascii="Arial" w:hAnsi="Arial" w:cs="Arial"/>
              </w:rPr>
              <w:t>P</w:t>
            </w:r>
            <w:r w:rsidRPr="00F022A4">
              <w:rPr>
                <w:rFonts w:ascii="Arial" w:hAnsi="Arial" w:cs="Arial"/>
              </w:rPr>
              <w:t>rzedmiotu zamówienia, bez względu na okoliczności</w:t>
            </w:r>
            <w:r w:rsidR="000C2DB1">
              <w:rPr>
                <w:rFonts w:ascii="Arial" w:hAnsi="Arial" w:cs="Arial"/>
              </w:rPr>
              <w:t xml:space="preserve"> </w:t>
            </w:r>
            <w:r w:rsidRPr="00F022A4">
              <w:rPr>
                <w:rFonts w:ascii="Arial" w:hAnsi="Arial" w:cs="Arial"/>
              </w:rPr>
              <w:t xml:space="preserve">i źródła ich powstania.   </w:t>
            </w:r>
          </w:p>
          <w:p w14:paraId="71A88F2C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akceptuję/-</w:t>
            </w:r>
            <w:proofErr w:type="spellStart"/>
            <w:r w:rsidRPr="00F022A4">
              <w:rPr>
                <w:rFonts w:ascii="Arial" w:hAnsi="Arial" w:cs="Arial"/>
              </w:rPr>
              <w:t>emy</w:t>
            </w:r>
            <w:proofErr w:type="spellEnd"/>
            <w:r w:rsidRPr="00F022A4">
              <w:rPr>
                <w:rFonts w:ascii="Arial" w:hAnsi="Arial" w:cs="Arial"/>
              </w:rPr>
              <w:t>* warunki wskazane w SWZ wraz z projektem umowy</w:t>
            </w:r>
            <w:r>
              <w:rPr>
                <w:rFonts w:ascii="Arial" w:hAnsi="Arial" w:cs="Arial"/>
              </w:rPr>
              <w:t>.</w:t>
            </w:r>
          </w:p>
          <w:p w14:paraId="6A898BDC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zapoznałem/-liśmy* się ze SWZ i nie wnosimy do niej zastrzeżeń oraz zdobyliśmy konieczne informacje do przygotowania oferty.</w:t>
            </w:r>
          </w:p>
          <w:p w14:paraId="39C760F2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jestem/-</w:t>
            </w:r>
            <w:proofErr w:type="spellStart"/>
            <w:r w:rsidRPr="00F022A4">
              <w:rPr>
                <w:rFonts w:ascii="Arial" w:hAnsi="Arial" w:cs="Arial"/>
              </w:rPr>
              <w:t>eśmy</w:t>
            </w:r>
            <w:proofErr w:type="spellEnd"/>
            <w:r w:rsidRPr="00F022A4">
              <w:rPr>
                <w:rFonts w:ascii="Arial" w:hAnsi="Arial" w:cs="Arial"/>
              </w:rPr>
              <w:t>*  związani złożoną ofertą przez okres 30 dni - bieg terminu związania ofertą rozpoczyna się wraz z upływem terminu składania ofert.</w:t>
            </w:r>
          </w:p>
          <w:p w14:paraId="30DEFE94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akceptuję/-</w:t>
            </w:r>
            <w:proofErr w:type="spellStart"/>
            <w:r w:rsidRPr="00F022A4">
              <w:rPr>
                <w:rFonts w:ascii="Arial" w:hAnsi="Arial" w:cs="Arial"/>
              </w:rPr>
              <w:t>emy</w:t>
            </w:r>
            <w:proofErr w:type="spellEnd"/>
            <w:r w:rsidRPr="00F022A4">
              <w:rPr>
                <w:rFonts w:ascii="Arial" w:hAnsi="Arial" w:cs="Arial"/>
              </w:rPr>
              <w:t>* przedstawione w SWZ postanowienia umowy i we wskazanym przez Zamawiającego terminie zobowiązuje/-</w:t>
            </w:r>
            <w:proofErr w:type="spellStart"/>
            <w:r w:rsidRPr="00F022A4">
              <w:rPr>
                <w:rFonts w:ascii="Arial" w:hAnsi="Arial" w:cs="Arial"/>
              </w:rPr>
              <w:t>emy</w:t>
            </w:r>
            <w:proofErr w:type="spellEnd"/>
            <w:r w:rsidRPr="00F022A4">
              <w:rPr>
                <w:rFonts w:ascii="Arial" w:hAnsi="Arial" w:cs="Arial"/>
              </w:rPr>
              <w:t>* się do podpisania umowy, na określonych w SWZ warunkach, w miejscu i terminie wyznaczonym przez Zamawiającego.</w:t>
            </w:r>
          </w:p>
          <w:p w14:paraId="75D9455C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zapoznałem/-liśmy* się ze wszystkimi warunkami zamówienia oraz dokumentami dotyczącymi przedmiotu zamówienia i akceptujemy je bez zastrzeżeń.</w:t>
            </w:r>
          </w:p>
          <w:p w14:paraId="2B46D335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      </w:r>
          </w:p>
          <w:p w14:paraId="57216A99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zostałem/-liśmy*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</w:t>
            </w:r>
          </w:p>
          <w:p w14:paraId="38036153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 xml:space="preserve">Oświadczam/-y, że wypełniłem/-liśmy obowiązki informacyjne przewidziane w art. 13 lub art. 14 RODO[1] wobec osób fizycznych, od których dane osobowe bezpośrednio lub pośrednio pozyskałem w celu ubiegania się o udzielenie zamówienia publicznego w niniejszym postępowaniu.* </w:t>
            </w:r>
          </w:p>
          <w:p w14:paraId="74B97CA6" w14:textId="77777777" w:rsidR="00532547" w:rsidRPr="00F022A4" w:rsidRDefault="00CF6062" w:rsidP="000645AE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</w:t>
            </w:r>
            <w:r w:rsidRPr="00F022A4">
              <w:rPr>
                <w:rFonts w:ascii="Arial" w:hAnsi="Arial" w:cs="Arial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</w:t>
            </w:r>
            <w:r w:rsidR="000645AE">
              <w:rPr>
                <w:rFonts w:ascii="Arial" w:hAnsi="Arial" w:cs="Arial"/>
              </w:rPr>
              <w:t>.</w:t>
            </w:r>
          </w:p>
          <w:p w14:paraId="0AEFE1CC" w14:textId="77777777" w:rsidR="00CF6062" w:rsidRPr="00F022A4" w:rsidRDefault="00CF6062" w:rsidP="00CF748A">
            <w:pPr>
              <w:suppressAutoHyphens w:val="0"/>
              <w:ind w:left="34"/>
              <w:contextualSpacing/>
              <w:jc w:val="both"/>
              <w:rPr>
                <w:i/>
                <w:u w:val="single"/>
              </w:rPr>
            </w:pPr>
            <w:r w:rsidRPr="00F022A4">
              <w:rPr>
                <w:i/>
                <w:u w:val="single"/>
              </w:rPr>
              <w:t>*  niepotrzebne skreślić</w:t>
            </w:r>
          </w:p>
          <w:p w14:paraId="2FB5FB65" w14:textId="77777777" w:rsidR="00CF6062" w:rsidRPr="00117B5C" w:rsidRDefault="00CF6062" w:rsidP="00CF748A">
            <w:pPr>
              <w:suppressAutoHyphens w:val="0"/>
              <w:ind w:left="34"/>
              <w:contextualSpacing/>
              <w:jc w:val="both"/>
              <w:rPr>
                <w:b/>
                <w:sz w:val="18"/>
                <w:szCs w:val="18"/>
              </w:rPr>
            </w:pPr>
          </w:p>
        </w:tc>
      </w:tr>
      <w:tr w:rsidR="00CF6062" w:rsidRPr="00561F3B" w14:paraId="6EB7771C" w14:textId="77777777" w:rsidTr="0055083A">
        <w:trPr>
          <w:trHeight w:val="699"/>
        </w:trPr>
        <w:tc>
          <w:tcPr>
            <w:tcW w:w="10065" w:type="dxa"/>
          </w:tcPr>
          <w:p w14:paraId="2D279D25" w14:textId="77777777" w:rsidR="00CF6062" w:rsidRPr="000645AE" w:rsidRDefault="00CF6062" w:rsidP="00CF6062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  <w:b/>
                <w:bCs/>
              </w:rPr>
            </w:pPr>
            <w:r w:rsidRPr="000645AE">
              <w:rPr>
                <w:rFonts w:ascii="Arial" w:hAnsi="Arial" w:cs="Arial"/>
                <w:b/>
              </w:rPr>
              <w:t xml:space="preserve">PODWYKONAWCY </w:t>
            </w:r>
            <w:r w:rsidRPr="000645AE">
              <w:rPr>
                <w:rFonts w:ascii="Arial" w:hAnsi="Arial" w:cs="Arial"/>
                <w:i/>
                <w:iCs/>
              </w:rPr>
              <w:t>(wypełnić, jeżeli dotyczy)*</w:t>
            </w:r>
          </w:p>
          <w:p w14:paraId="63C46523" w14:textId="77777777" w:rsidR="00CF6062" w:rsidRPr="000645AE" w:rsidRDefault="00CF6062" w:rsidP="00CF748A">
            <w:pPr>
              <w:suppressAutoHyphens w:val="0"/>
              <w:ind w:left="318"/>
              <w:rPr>
                <w:rFonts w:ascii="Arial" w:hAnsi="Arial" w:cs="Arial"/>
                <w:b/>
                <w:bCs/>
              </w:rPr>
            </w:pPr>
          </w:p>
          <w:tbl>
            <w:tblPr>
              <w:tblW w:w="0" w:type="auto"/>
              <w:tblInd w:w="1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17"/>
              <w:gridCol w:w="4731"/>
            </w:tblGrid>
            <w:tr w:rsidR="00CF6062" w:rsidRPr="00CF748A" w14:paraId="72256A45" w14:textId="77777777" w:rsidTr="00CF748A">
              <w:tc>
                <w:tcPr>
                  <w:tcW w:w="4917" w:type="dxa"/>
                </w:tcPr>
                <w:p w14:paraId="0068E19C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 xml:space="preserve">Części zamówienia </w:t>
                  </w:r>
                </w:p>
              </w:tc>
              <w:tc>
                <w:tcPr>
                  <w:tcW w:w="4731" w:type="dxa"/>
                </w:tcPr>
                <w:p w14:paraId="52A3D4BE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>Nazwa firmy podwykonawcy</w:t>
                  </w:r>
                </w:p>
              </w:tc>
            </w:tr>
            <w:tr w:rsidR="00CF6062" w:rsidRPr="00CF748A" w14:paraId="3BF30550" w14:textId="77777777" w:rsidTr="00CF748A">
              <w:tc>
                <w:tcPr>
                  <w:tcW w:w="4917" w:type="dxa"/>
                </w:tcPr>
                <w:p w14:paraId="206ABADA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>1.</w:t>
                  </w:r>
                </w:p>
              </w:tc>
              <w:tc>
                <w:tcPr>
                  <w:tcW w:w="4731" w:type="dxa"/>
                </w:tcPr>
                <w:p w14:paraId="398EF252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</w:p>
              </w:tc>
            </w:tr>
            <w:tr w:rsidR="00CF6062" w:rsidRPr="00CF748A" w14:paraId="3E2E8163" w14:textId="77777777" w:rsidTr="00CF748A">
              <w:tc>
                <w:tcPr>
                  <w:tcW w:w="4917" w:type="dxa"/>
                </w:tcPr>
                <w:p w14:paraId="751F9983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>2.</w:t>
                  </w:r>
                </w:p>
              </w:tc>
              <w:tc>
                <w:tcPr>
                  <w:tcW w:w="4731" w:type="dxa"/>
                </w:tcPr>
                <w:p w14:paraId="5851336B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</w:p>
              </w:tc>
            </w:tr>
            <w:tr w:rsidR="00CF6062" w:rsidRPr="00CF748A" w14:paraId="0AE07C3C" w14:textId="77777777" w:rsidTr="00CF748A">
              <w:tc>
                <w:tcPr>
                  <w:tcW w:w="4917" w:type="dxa"/>
                </w:tcPr>
                <w:p w14:paraId="192693ED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lastRenderedPageBreak/>
                    <w:t>3</w:t>
                  </w:r>
                </w:p>
              </w:tc>
              <w:tc>
                <w:tcPr>
                  <w:tcW w:w="4731" w:type="dxa"/>
                </w:tcPr>
                <w:p w14:paraId="7805A038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</w:p>
              </w:tc>
            </w:tr>
          </w:tbl>
          <w:p w14:paraId="610AAEE2" w14:textId="77777777" w:rsidR="00CF6062" w:rsidRPr="000645AE" w:rsidRDefault="00CF6062" w:rsidP="00CF748A">
            <w:pPr>
              <w:widowControl w:val="0"/>
              <w:tabs>
                <w:tab w:val="left" w:pos="962"/>
              </w:tabs>
              <w:ind w:left="162"/>
              <w:rPr>
                <w:rFonts w:ascii="Arial" w:hAnsi="Arial" w:cs="Arial"/>
              </w:rPr>
            </w:pPr>
            <w:r w:rsidRPr="000645AE">
              <w:rPr>
                <w:rFonts w:ascii="Arial" w:hAnsi="Arial" w:cs="Arial"/>
              </w:rPr>
              <w:tab/>
            </w:r>
          </w:p>
          <w:p w14:paraId="71E410EE" w14:textId="77777777" w:rsidR="00CF6062" w:rsidRPr="000645AE" w:rsidRDefault="00CF6062" w:rsidP="00CF748A">
            <w:pPr>
              <w:tabs>
                <w:tab w:val="left" w:pos="426"/>
                <w:tab w:val="left" w:pos="70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45AE">
              <w:rPr>
                <w:rFonts w:ascii="Arial" w:hAnsi="Arial" w:cs="Arial"/>
                <w:bCs/>
                <w:i/>
              </w:rPr>
              <w:t xml:space="preserve">*  </w:t>
            </w:r>
            <w:r w:rsidRPr="000645AE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W przypadku powierzenia części zamówienia podwykonawcom, należy podać nazwy firm podwykonawców. </w:t>
            </w:r>
          </w:p>
          <w:p w14:paraId="556A6BD4" w14:textId="77777777" w:rsidR="00CF6062" w:rsidRPr="00561F3B" w:rsidRDefault="00CF6062" w:rsidP="00CF748A">
            <w:pPr>
              <w:tabs>
                <w:tab w:val="left" w:pos="426"/>
                <w:tab w:val="left" w:pos="709"/>
              </w:tabs>
              <w:jc w:val="both"/>
              <w:rPr>
                <w:bCs/>
                <w:i/>
              </w:rPr>
            </w:pPr>
            <w:r w:rsidRPr="000645AE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  Niewypełnienie oznacza wykonanie przedmiotu zamówienia bez udziału podwykonawców.</w:t>
            </w:r>
          </w:p>
        </w:tc>
      </w:tr>
      <w:tr w:rsidR="00CF6062" w:rsidRPr="00561F3B" w14:paraId="171BE95A" w14:textId="77777777" w:rsidTr="0055083A">
        <w:trPr>
          <w:trHeight w:val="241"/>
        </w:trPr>
        <w:tc>
          <w:tcPr>
            <w:tcW w:w="10065" w:type="dxa"/>
            <w:hideMark/>
          </w:tcPr>
          <w:p w14:paraId="0F6157E0" w14:textId="77777777" w:rsidR="000645AE" w:rsidRDefault="000645AE" w:rsidP="00CF748A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2474D2AA" w14:textId="77777777" w:rsidR="004963EE" w:rsidRDefault="004963EE" w:rsidP="00CF748A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30C296A1" w14:textId="77777777" w:rsidR="004963EE" w:rsidRDefault="004963EE" w:rsidP="00CF748A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34197448" w14:textId="77777777" w:rsidR="004963EE" w:rsidRDefault="004963EE" w:rsidP="00CF748A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4F8EC72C" w14:textId="77777777" w:rsidR="004963EE" w:rsidRPr="000645AE" w:rsidRDefault="004963EE" w:rsidP="00CF748A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337BB4BB" w14:textId="77777777" w:rsidR="00CF6062" w:rsidRPr="000645AE" w:rsidRDefault="00CF6062" w:rsidP="00CF748A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  <w:r w:rsidRPr="000645AE">
              <w:rPr>
                <w:rFonts w:ascii="Arial" w:hAnsi="Arial" w:cs="Arial"/>
                <w:lang w:eastAsia="pl-PL"/>
              </w:rPr>
              <w:t>......................................................……..…………………………………………….</w:t>
            </w:r>
          </w:p>
          <w:p w14:paraId="2BD14A4B" w14:textId="77777777" w:rsidR="00CF6062" w:rsidRPr="00B44AC8" w:rsidRDefault="00CF6062" w:rsidP="00CF748A">
            <w:pPr>
              <w:ind w:left="34"/>
              <w:jc w:val="center"/>
              <w:rPr>
                <w:b/>
                <w:bCs/>
                <w:u w:val="single"/>
              </w:rPr>
            </w:pPr>
            <w:r w:rsidRPr="000645AE">
              <w:rPr>
                <w:rFonts w:ascii="Arial" w:hAnsi="Arial" w:cs="Arial"/>
                <w:b/>
                <w:bCs/>
                <w:i/>
                <w:u w:val="single"/>
                <w:lang w:eastAsia="pl-PL"/>
              </w:rPr>
              <w:t xml:space="preserve">Kwalifikowany podpis elektroniczny/podpis zaufany/podpis osobisty </w:t>
            </w:r>
            <w:r w:rsidRPr="000645AE">
              <w:rPr>
                <w:rFonts w:ascii="Arial" w:hAnsi="Arial" w:cs="Arial"/>
                <w:b/>
                <w:bCs/>
                <w:i/>
                <w:u w:val="single"/>
                <w:lang w:eastAsia="pl-PL"/>
              </w:rPr>
              <w:br/>
              <w:t>osoby upoważnionej do reprezentowania Wykonawcy</w:t>
            </w:r>
          </w:p>
        </w:tc>
      </w:tr>
    </w:tbl>
    <w:p w14:paraId="24D3EDD3" w14:textId="77777777" w:rsidR="00CF6062" w:rsidRDefault="00CF6062" w:rsidP="000645AE">
      <w:pPr>
        <w:rPr>
          <w:rFonts w:ascii="Calibri" w:hAnsi="Calibri" w:cs="Calibri"/>
          <w:sz w:val="22"/>
          <w:szCs w:val="22"/>
        </w:rPr>
      </w:pPr>
    </w:p>
    <w:p w14:paraId="7157801B" w14:textId="77777777" w:rsidR="002D7F31" w:rsidRPr="009538F5" w:rsidRDefault="002D7F31" w:rsidP="000645AE">
      <w:pPr>
        <w:ind w:right="-227"/>
        <w:rPr>
          <w:rFonts w:ascii="Calibri" w:hAnsi="Calibri" w:cs="Calibri"/>
          <w:sz w:val="22"/>
          <w:szCs w:val="22"/>
        </w:rPr>
      </w:pPr>
    </w:p>
    <w:sectPr w:rsidR="002D7F31" w:rsidRPr="009538F5" w:rsidSect="004C1D53">
      <w:headerReference w:type="default" r:id="rId7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7B59E" w14:textId="77777777" w:rsidR="00CF2227" w:rsidRDefault="00CF2227" w:rsidP="00532547">
      <w:r>
        <w:separator/>
      </w:r>
    </w:p>
  </w:endnote>
  <w:endnote w:type="continuationSeparator" w:id="0">
    <w:p w14:paraId="22D9EB23" w14:textId="77777777" w:rsidR="00CF2227" w:rsidRDefault="00CF2227" w:rsidP="0053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ECC95" w14:textId="77777777" w:rsidR="00CF2227" w:rsidRDefault="00CF2227" w:rsidP="00532547">
      <w:r>
        <w:separator/>
      </w:r>
    </w:p>
  </w:footnote>
  <w:footnote w:type="continuationSeparator" w:id="0">
    <w:p w14:paraId="2920AD72" w14:textId="77777777" w:rsidR="00CF2227" w:rsidRDefault="00CF2227" w:rsidP="00532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B3B1" w14:textId="277F1337" w:rsidR="00476D09" w:rsidRPr="00E2026D" w:rsidRDefault="00A901AC" w:rsidP="00476D09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499A4F" wp14:editId="6C878ED3">
          <wp:simplePos x="0" y="0"/>
          <wp:positionH relativeFrom="column">
            <wp:posOffset>-895985</wp:posOffset>
          </wp:positionH>
          <wp:positionV relativeFrom="paragraph">
            <wp:posOffset>-1186180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5F3BE7" w14:textId="77777777" w:rsidR="004C1D53" w:rsidRDefault="004C1D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E13658"/>
    <w:multiLevelType w:val="hybridMultilevel"/>
    <w:tmpl w:val="51A804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66265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47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8" w15:restartNumberingAfterBreak="0">
    <w:nsid w:val="5613715D"/>
    <w:multiLevelType w:val="hybridMultilevel"/>
    <w:tmpl w:val="A07E8D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A556AB8"/>
    <w:multiLevelType w:val="hybridMultilevel"/>
    <w:tmpl w:val="C5CE2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942E33"/>
    <w:multiLevelType w:val="hybridMultilevel"/>
    <w:tmpl w:val="68DC3C22"/>
    <w:lvl w:ilvl="0" w:tplc="C6F0710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67734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3023531">
    <w:abstractNumId w:val="2"/>
    <w:lvlOverride w:ilvl="0">
      <w:startOverride w:val="1"/>
    </w:lvlOverride>
  </w:num>
  <w:num w:numId="3" w16cid:durableId="1381704359">
    <w:abstractNumId w:val="8"/>
    <w:lvlOverride w:ilvl="0">
      <w:startOverride w:val="1"/>
    </w:lvlOverride>
  </w:num>
  <w:num w:numId="4" w16cid:durableId="148059115">
    <w:abstractNumId w:val="9"/>
    <w:lvlOverride w:ilvl="0">
      <w:startOverride w:val="1"/>
    </w:lvlOverride>
  </w:num>
  <w:num w:numId="5" w16cid:durableId="2033722368">
    <w:abstractNumId w:val="1"/>
  </w:num>
  <w:num w:numId="6" w16cid:durableId="1026910943">
    <w:abstractNumId w:val="4"/>
    <w:lvlOverride w:ilvl="0">
      <w:startOverride w:val="1"/>
    </w:lvlOverride>
  </w:num>
  <w:num w:numId="7" w16cid:durableId="904797579">
    <w:abstractNumId w:val="7"/>
    <w:lvlOverride w:ilvl="0">
      <w:startOverride w:val="1"/>
    </w:lvlOverride>
  </w:num>
  <w:num w:numId="8" w16cid:durableId="3189957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1227872">
    <w:abstractNumId w:val="16"/>
  </w:num>
  <w:num w:numId="10" w16cid:durableId="485903011">
    <w:abstractNumId w:val="13"/>
  </w:num>
  <w:num w:numId="11" w16cid:durableId="2358649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6683802">
    <w:abstractNumId w:val="5"/>
    <w:lvlOverride w:ilvl="0">
      <w:startOverride w:val="1"/>
    </w:lvlOverride>
  </w:num>
  <w:num w:numId="13" w16cid:durableId="1596281959">
    <w:abstractNumId w:val="17"/>
    <w:lvlOverride w:ilvl="0">
      <w:startOverride w:val="1"/>
    </w:lvlOverride>
  </w:num>
  <w:num w:numId="14" w16cid:durableId="675226386">
    <w:abstractNumId w:val="47"/>
  </w:num>
  <w:num w:numId="15" w16cid:durableId="53643020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030716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2180003">
    <w:abstractNumId w:val="0"/>
  </w:num>
  <w:num w:numId="18" w16cid:durableId="531575870">
    <w:abstractNumId w:val="45"/>
  </w:num>
  <w:num w:numId="19" w16cid:durableId="1564095801">
    <w:abstractNumId w:val="46"/>
    <w:lvlOverride w:ilvl="0">
      <w:startOverride w:val="1"/>
    </w:lvlOverride>
  </w:num>
  <w:num w:numId="20" w16cid:durableId="259342058">
    <w:abstractNumId w:val="50"/>
  </w:num>
  <w:num w:numId="21" w16cid:durableId="133970029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24270"/>
    <w:rsid w:val="000327B2"/>
    <w:rsid w:val="000645AE"/>
    <w:rsid w:val="00086769"/>
    <w:rsid w:val="000C2DB1"/>
    <w:rsid w:val="00144E22"/>
    <w:rsid w:val="001A6C6F"/>
    <w:rsid w:val="002477FD"/>
    <w:rsid w:val="00290F20"/>
    <w:rsid w:val="002B49B6"/>
    <w:rsid w:val="002B5264"/>
    <w:rsid w:val="002C06AC"/>
    <w:rsid w:val="002C6999"/>
    <w:rsid w:val="002D7F31"/>
    <w:rsid w:val="00317354"/>
    <w:rsid w:val="0033726A"/>
    <w:rsid w:val="003B694A"/>
    <w:rsid w:val="003B71C1"/>
    <w:rsid w:val="003C2EFD"/>
    <w:rsid w:val="00455D10"/>
    <w:rsid w:val="00476D09"/>
    <w:rsid w:val="004963EE"/>
    <w:rsid w:val="004C1D53"/>
    <w:rsid w:val="00532547"/>
    <w:rsid w:val="0055083A"/>
    <w:rsid w:val="005C6743"/>
    <w:rsid w:val="005E09E8"/>
    <w:rsid w:val="005E4517"/>
    <w:rsid w:val="0060531D"/>
    <w:rsid w:val="006556FD"/>
    <w:rsid w:val="0079004B"/>
    <w:rsid w:val="007C5848"/>
    <w:rsid w:val="00804845"/>
    <w:rsid w:val="00812DC9"/>
    <w:rsid w:val="00832DB7"/>
    <w:rsid w:val="00846454"/>
    <w:rsid w:val="008A4347"/>
    <w:rsid w:val="008E2D6C"/>
    <w:rsid w:val="008F49E7"/>
    <w:rsid w:val="008F6DC1"/>
    <w:rsid w:val="0091692A"/>
    <w:rsid w:val="00924D37"/>
    <w:rsid w:val="00936731"/>
    <w:rsid w:val="009538F5"/>
    <w:rsid w:val="00965577"/>
    <w:rsid w:val="0097016D"/>
    <w:rsid w:val="009903A0"/>
    <w:rsid w:val="00A03D72"/>
    <w:rsid w:val="00A05DAA"/>
    <w:rsid w:val="00A901AC"/>
    <w:rsid w:val="00B358B9"/>
    <w:rsid w:val="00BC7607"/>
    <w:rsid w:val="00BD1235"/>
    <w:rsid w:val="00BF2E49"/>
    <w:rsid w:val="00C14CAC"/>
    <w:rsid w:val="00C16D8E"/>
    <w:rsid w:val="00C46C38"/>
    <w:rsid w:val="00C74EAA"/>
    <w:rsid w:val="00CF2227"/>
    <w:rsid w:val="00CF26CA"/>
    <w:rsid w:val="00CF6062"/>
    <w:rsid w:val="00CF748A"/>
    <w:rsid w:val="00D11266"/>
    <w:rsid w:val="00E3504C"/>
    <w:rsid w:val="00ED4C72"/>
    <w:rsid w:val="00F276BE"/>
    <w:rsid w:val="00F31F08"/>
    <w:rsid w:val="00F5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81450"/>
  <w15:chartTrackingRefBased/>
  <w15:docId w15:val="{FEDEEB0B-5B1C-4799-99BC-7804FBE79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aliases w:val="PZP - Tytuł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ZP - Tytuł 1 Znak"/>
    <w:link w:val="Nagwek1"/>
    <w:rsid w:val="002D7F31"/>
    <w:rPr>
      <w:rFonts w:ascii="Times New Roman" w:eastAsia="Times New Roman" w:hAnsi="Times New Roman" w:cs="Times New Roman"/>
      <w:b/>
      <w:kern w:val="0"/>
      <w:sz w:val="24"/>
      <w:szCs w:val="20"/>
      <w:lang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 w:cs="Times New Roman"/>
      <w:kern w:val="0"/>
      <w:sz w:val="32"/>
      <w:szCs w:val="20"/>
      <w:lang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1"/>
    <w:unhideWhenUsed/>
    <w:qFormat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aliases w:val="Tekst przypisu Znak,Podrozdział Znak,Footnote Znak,Podrozdzia3 Znak"/>
    <w:qFormat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link w:val="BezodstpwZnak"/>
    <w:uiPriority w:val="1"/>
    <w:qFormat/>
    <w:rsid w:val="002D7F31"/>
    <w:pPr>
      <w:suppressAutoHyphens/>
    </w:pPr>
    <w:rPr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uiPriority w:val="34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1,Podrozdział Znak1,Footnote Znak1,Podrozdzia3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1"/>
    <w:rsid w:val="00CF6062"/>
    <w:rPr>
      <w:sz w:val="22"/>
      <w:szCs w:val="22"/>
      <w:lang w:eastAsia="ar-SA" w:bidi="ar-SA"/>
    </w:rPr>
  </w:style>
  <w:style w:type="table" w:styleId="Tabela-Siatka">
    <w:name w:val="Table Grid"/>
    <w:basedOn w:val="Standardowy"/>
    <w:uiPriority w:val="39"/>
    <w:rsid w:val="00CF60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qFormat/>
    <w:rsid w:val="0053254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3</cp:revision>
  <dcterms:created xsi:type="dcterms:W3CDTF">2026-03-23T10:12:00Z</dcterms:created>
  <dcterms:modified xsi:type="dcterms:W3CDTF">2026-03-24T09:42:00Z</dcterms:modified>
</cp:coreProperties>
</file>